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777" w:rsidRPr="00A82B09" w:rsidRDefault="002D2777">
      <w:pPr>
        <w:pStyle w:val="Textoindependiente"/>
        <w:rPr>
          <w:rFonts w:ascii="Arial" w:hAnsi="Arial" w:cs="Arial"/>
        </w:rPr>
      </w:pPr>
    </w:p>
    <w:p w:rsidR="002D2777" w:rsidRPr="008445B1" w:rsidRDefault="002D2777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:rsidR="002D2777" w:rsidRPr="008445B1" w:rsidRDefault="002D2777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1618A3">
        <w:rPr>
          <w:rFonts w:ascii="Arial" w:hAnsi="Arial" w:cs="Arial"/>
          <w:noProof/>
        </w:rPr>
        <w:t>ALIDA  PEÑA MOSQUERA</w:t>
      </w:r>
      <w:r w:rsidRPr="008445B1">
        <w:rPr>
          <w:rFonts w:ascii="Arial" w:hAnsi="Arial" w:cs="Arial"/>
        </w:rPr>
        <w:tab/>
      </w:r>
    </w:p>
    <w:p w:rsidR="002D2777" w:rsidRPr="008445B1" w:rsidRDefault="002D2777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1618A3">
        <w:rPr>
          <w:rFonts w:ascii="Arial" w:hAnsi="Arial" w:cs="Arial"/>
          <w:noProof/>
        </w:rPr>
        <w:t>34322901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:rsidR="002D2777" w:rsidRPr="008445B1" w:rsidRDefault="002D2777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1618A3">
        <w:rPr>
          <w:rFonts w:ascii="Arial" w:hAnsi="Arial" w:cs="Arial"/>
          <w:noProof/>
          <w:color w:val="000000"/>
        </w:rPr>
        <w:t>3500238236</w:t>
      </w:r>
      <w:r w:rsidRPr="008445B1">
        <w:rPr>
          <w:rFonts w:ascii="Arial" w:hAnsi="Arial" w:cs="Arial"/>
          <w:color w:val="000000"/>
        </w:rPr>
        <w:tab/>
      </w:r>
    </w:p>
    <w:p w:rsidR="002D2777" w:rsidRPr="008445B1" w:rsidRDefault="002D2777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1618A3">
        <w:rPr>
          <w:rFonts w:ascii="Arial" w:hAnsi="Arial" w:cs="Arial"/>
          <w:noProof/>
        </w:rPr>
        <w:t>4500369496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:rsidR="002D2777" w:rsidRPr="008445B1" w:rsidRDefault="002D2777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6.552.000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1618A3">
        <w:rPr>
          <w:rFonts w:ascii="Arial" w:hAnsi="Arial" w:cs="Arial"/>
          <w:noProof/>
        </w:rPr>
        <w:t>SEIS MILLONES QUINIENTOS CINCUENTA Y DOS MIL PESOS M/CTE</w:t>
      </w:r>
      <w:r w:rsidRPr="008445B1">
        <w:rPr>
          <w:rFonts w:ascii="Arial" w:hAnsi="Arial" w:cs="Arial"/>
        </w:rPr>
        <w:t>)</w:t>
      </w:r>
    </w:p>
    <w:p w:rsidR="002D2777" w:rsidRPr="008445B1" w:rsidRDefault="002D2777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1618A3">
        <w:rPr>
          <w:rFonts w:ascii="Arial" w:hAnsi="Arial" w:cs="Arial"/>
          <w:noProof/>
        </w:rPr>
        <w:t>31/ago/2025</w:t>
      </w:r>
    </w:p>
    <w:p w:rsidR="002D2777" w:rsidRPr="00A82B09" w:rsidRDefault="002D2777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:rsidR="002D2777" w:rsidRPr="00A82B09" w:rsidRDefault="002D2777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:rsidR="002D2777" w:rsidRPr="00A82B09" w:rsidRDefault="002D2777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:rsidR="002D2777" w:rsidRPr="001618A3" w:rsidRDefault="002D2777" w:rsidP="0029485C">
      <w:pPr>
        <w:pStyle w:val="Textoindependiente"/>
        <w:ind w:left="20"/>
        <w:rPr>
          <w:rFonts w:ascii="Arial" w:hAnsi="Arial" w:cs="Arial"/>
          <w:noProof/>
          <w:color w:val="000000"/>
          <w:shd w:val="clear" w:color="auto" w:fill="FFFFFF"/>
        </w:rPr>
      </w:pPr>
      <w:r w:rsidRPr="001618A3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gestión en la Secretaría del Deporte y la Recreación del proyecto denominado" Apoyo a la iniciación y formación deportiva en Santiago de Cali" BP -26005288.</w:t>
      </w:r>
    </w:p>
    <w:p w:rsidR="002D2777" w:rsidRDefault="002D2777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:rsidR="002D2777" w:rsidRPr="00A82B09" w:rsidRDefault="002D2777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:rsidR="002D2777" w:rsidRPr="00A82B09" w:rsidRDefault="002D2777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</w:t>
      </w:r>
      <w:r w:rsidRPr="001618A3">
        <w:rPr>
          <w:rFonts w:ascii="Arial" w:hAnsi="Arial" w:cs="Arial"/>
          <w:noProof/>
          <w:lang w:val="es-ES_tradnl"/>
        </w:rPr>
        <w:t>4162.010.26.1.1989-2025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:rsidR="002D2777" w:rsidRPr="00A82B09" w:rsidRDefault="002D2777" w:rsidP="005E7EDD">
      <w:pPr>
        <w:pStyle w:val="Textoindependiente"/>
        <w:ind w:left="360"/>
        <w:rPr>
          <w:rFonts w:ascii="Arial" w:hAnsi="Arial" w:cs="Arial"/>
          <w:b/>
        </w:rPr>
      </w:pPr>
    </w:p>
    <w:p w:rsidR="002D2777" w:rsidRPr="00A82B09" w:rsidRDefault="002D2777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:rsidR="002D2777" w:rsidRPr="00A82B09" w:rsidRDefault="002D2777">
      <w:pPr>
        <w:pStyle w:val="Textoindependiente"/>
        <w:rPr>
          <w:rFonts w:ascii="Arial" w:hAnsi="Arial" w:cs="Arial"/>
          <w:b/>
        </w:rPr>
      </w:pPr>
    </w:p>
    <w:p w:rsidR="002D2777" w:rsidRPr="002D2777" w:rsidRDefault="002D2777">
      <w:pPr>
        <w:pStyle w:val="Textoindependiente"/>
        <w:rPr>
          <w:rFonts w:ascii="Arial" w:hAnsi="Arial" w:cs="Arial"/>
          <w:b/>
          <w:sz w:val="22"/>
          <w:szCs w:val="22"/>
        </w:rPr>
      </w:pPr>
      <w:r w:rsidRPr="002D2777">
        <w:rPr>
          <w:rFonts w:ascii="Arial" w:hAnsi="Arial" w:cs="Arial"/>
          <w:sz w:val="22"/>
          <w:szCs w:val="22"/>
        </w:rPr>
        <w:t xml:space="preserve">Informe de gestión relacionada con la ejecución de la </w:t>
      </w:r>
      <w:r w:rsidRPr="002D2777">
        <w:rPr>
          <w:rFonts w:ascii="Arial" w:hAnsi="Arial" w:cs="Arial"/>
          <w:b/>
          <w:sz w:val="22"/>
          <w:szCs w:val="22"/>
        </w:rPr>
        <w:t>PRIMERA CUOTA</w:t>
      </w:r>
    </w:p>
    <w:p w:rsidR="002D2777" w:rsidRPr="002D2777" w:rsidRDefault="002D2777">
      <w:pPr>
        <w:pStyle w:val="Textoindependiente"/>
        <w:rPr>
          <w:rFonts w:ascii="Arial" w:hAnsi="Arial" w:cs="Arial"/>
          <w:b/>
          <w:sz w:val="22"/>
          <w:szCs w:val="22"/>
        </w:rPr>
      </w:pP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2D2777">
        <w:rPr>
          <w:rFonts w:ascii="Arial" w:hAnsi="Arial" w:cs="Arial"/>
          <w:color w:val="000000"/>
          <w:sz w:val="22"/>
          <w:szCs w:val="22"/>
        </w:rPr>
        <w:t>1.Apoyar la realización y asistencia en el desarrollo de las actividades formativas, facilitando los procesos del proyecto para la iniciación y formación deportiva durante jornadas y eventos en campo.</w:t>
      </w:r>
      <w:r w:rsidRPr="002D2777">
        <w:rPr>
          <w:rFonts w:ascii="Arial" w:hAnsi="Arial" w:cs="Arial"/>
          <w:color w:val="000000"/>
          <w:sz w:val="22"/>
          <w:szCs w:val="22"/>
        </w:rPr>
        <w:br/>
      </w:r>
      <w:r w:rsidRPr="002D2777">
        <w:rPr>
          <w:rFonts w:ascii="Arial" w:hAnsi="Arial" w:cs="Arial"/>
          <w:sz w:val="22"/>
          <w:szCs w:val="22"/>
        </w:rPr>
        <w:t>-</w:t>
      </w:r>
      <w:r w:rsidRPr="002D2777">
        <w:rPr>
          <w:rFonts w:ascii="Arial" w:hAnsi="Arial" w:cs="Arial"/>
          <w:color w:val="000000"/>
          <w:sz w:val="22"/>
          <w:szCs w:val="22"/>
        </w:rPr>
        <w:t>Brindé apoyo en la ejecución de jornadas de clase con los beneficiarios de la disciplina HAPKIDO en la comuna 08</w:t>
      </w: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2D2777">
        <w:rPr>
          <w:rFonts w:ascii="Arial" w:hAnsi="Arial" w:cs="Arial"/>
          <w:color w:val="000000"/>
          <w:sz w:val="22"/>
          <w:szCs w:val="22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2D2777">
        <w:rPr>
          <w:rFonts w:ascii="Arial" w:hAnsi="Arial" w:cs="Arial"/>
          <w:sz w:val="22"/>
          <w:szCs w:val="22"/>
        </w:rPr>
        <w:t>-</w:t>
      </w:r>
      <w:r w:rsidRPr="002D2777">
        <w:rPr>
          <w:rFonts w:ascii="Arial" w:hAnsi="Arial" w:cs="Arial"/>
          <w:color w:val="000000"/>
          <w:sz w:val="22"/>
          <w:szCs w:val="22"/>
        </w:rPr>
        <w:t>No realicé esta actividad durante este periodo.</w:t>
      </w: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2D2777">
        <w:rPr>
          <w:rFonts w:ascii="Arial" w:hAnsi="Arial" w:cs="Arial"/>
          <w:color w:val="000000"/>
          <w:sz w:val="22"/>
          <w:szCs w:val="22"/>
        </w:rPr>
        <w:t>3.Asistir o brindar apoyo en reuniones, capacitaciones o espacios formativos convocados por el área de Fomento, o que estén directamente relacionados con las funciones del cargo y el desarrollo del programa.</w:t>
      </w:r>
      <w:r w:rsidRPr="002D2777">
        <w:rPr>
          <w:rFonts w:ascii="Arial" w:hAnsi="Arial" w:cs="Arial"/>
          <w:color w:val="000000"/>
          <w:sz w:val="22"/>
          <w:szCs w:val="22"/>
        </w:rPr>
        <w:br/>
      </w:r>
      <w:r w:rsidRPr="002D2777">
        <w:rPr>
          <w:rFonts w:ascii="Arial" w:hAnsi="Arial" w:cs="Arial"/>
          <w:sz w:val="22"/>
          <w:szCs w:val="22"/>
        </w:rPr>
        <w:t>-</w:t>
      </w:r>
      <w:r w:rsidRPr="002D2777">
        <w:rPr>
          <w:rFonts w:ascii="Arial" w:hAnsi="Arial" w:cs="Arial"/>
          <w:color w:val="000000"/>
          <w:sz w:val="22"/>
          <w:szCs w:val="22"/>
        </w:rPr>
        <w:t>Asistí a la inducción técnica del programa donde se habló sobre los nuevos ajustes a las sesiones de clase realizadas en las comunas y la ejecución de nuevos procesos, convocada por el coordinador general</w:t>
      </w: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2D2777">
        <w:rPr>
          <w:rFonts w:ascii="Arial" w:hAnsi="Arial" w:cs="Arial"/>
          <w:color w:val="000000"/>
          <w:sz w:val="22"/>
          <w:szCs w:val="22"/>
        </w:rPr>
        <w:t xml:space="preserve">4.Brindar apoyo en actividades operativas, logísticas o asistenciales de carácter misional, requeridas por la Secretaría del Deporte y la Recreación, en cumplimiento del objeto </w:t>
      </w:r>
      <w:r w:rsidRPr="002D2777">
        <w:rPr>
          <w:rFonts w:ascii="Arial" w:hAnsi="Arial" w:cs="Arial"/>
          <w:color w:val="000000"/>
          <w:sz w:val="22"/>
          <w:szCs w:val="22"/>
        </w:rPr>
        <w:lastRenderedPageBreak/>
        <w:t>contractual.</w:t>
      </w:r>
      <w:r w:rsidRPr="002D2777">
        <w:rPr>
          <w:rFonts w:ascii="Arial" w:hAnsi="Arial" w:cs="Arial"/>
          <w:color w:val="000000"/>
          <w:sz w:val="22"/>
          <w:szCs w:val="22"/>
        </w:rPr>
        <w:br/>
      </w:r>
      <w:r w:rsidRPr="002D2777">
        <w:rPr>
          <w:rFonts w:ascii="Arial" w:hAnsi="Arial" w:cs="Arial"/>
          <w:sz w:val="22"/>
          <w:szCs w:val="22"/>
        </w:rPr>
        <w:t>-</w:t>
      </w:r>
      <w:r w:rsidRPr="002D2777">
        <w:rPr>
          <w:rFonts w:ascii="Arial" w:hAnsi="Arial" w:cs="Arial"/>
          <w:color w:val="000000"/>
          <w:sz w:val="22"/>
          <w:szCs w:val="22"/>
        </w:rPr>
        <w:t>No realicé esta actividad durante este periodo.</w:t>
      </w: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2D2777">
        <w:rPr>
          <w:rFonts w:ascii="Arial" w:hAnsi="Arial" w:cs="Arial"/>
          <w:color w:val="000000"/>
          <w:sz w:val="22"/>
          <w:szCs w:val="22"/>
        </w:rPr>
        <w:t>5.Las demás relacionadas con el desarrollo del objeto contractual.</w:t>
      </w:r>
      <w:r w:rsidRPr="002D2777">
        <w:rPr>
          <w:rFonts w:ascii="Arial" w:hAnsi="Arial" w:cs="Arial"/>
          <w:sz w:val="22"/>
          <w:szCs w:val="22"/>
        </w:rPr>
        <w:br/>
      </w:r>
      <w:r w:rsidRPr="002D2777">
        <w:rPr>
          <w:rFonts w:ascii="Arial" w:hAnsi="Arial" w:cs="Arial"/>
          <w:b/>
          <w:sz w:val="22"/>
          <w:szCs w:val="22"/>
        </w:rPr>
        <w:t>-</w:t>
      </w:r>
      <w:r w:rsidRPr="002D2777">
        <w:rPr>
          <w:rFonts w:ascii="Arial" w:hAnsi="Arial" w:cs="Arial"/>
          <w:color w:val="000000"/>
          <w:sz w:val="22"/>
          <w:szCs w:val="22"/>
        </w:rPr>
        <w:t>Asistí a la capacitación de gestión de calidad convocada por el coordinador general</w:t>
      </w:r>
    </w:p>
    <w:p w:rsidR="002D2777" w:rsidRPr="002D2777" w:rsidRDefault="002D2777">
      <w:pPr>
        <w:pStyle w:val="Textoindependiente"/>
        <w:rPr>
          <w:rFonts w:ascii="Arial" w:hAnsi="Arial" w:cs="Arial"/>
          <w:b/>
          <w:sz w:val="22"/>
          <w:szCs w:val="22"/>
        </w:rPr>
      </w:pPr>
    </w:p>
    <w:p w:rsidR="002D2777" w:rsidRPr="002D2777" w:rsidRDefault="002D2777">
      <w:pPr>
        <w:pStyle w:val="Textoindependiente"/>
        <w:rPr>
          <w:rFonts w:ascii="Arial" w:hAnsi="Arial" w:cs="Arial"/>
          <w:b/>
          <w:sz w:val="22"/>
          <w:szCs w:val="22"/>
        </w:rPr>
      </w:pPr>
    </w:p>
    <w:p w:rsidR="002D2777" w:rsidRPr="002D2777" w:rsidRDefault="002D2777">
      <w:pPr>
        <w:pStyle w:val="Textoindependiente"/>
        <w:rPr>
          <w:rFonts w:ascii="Arial" w:hAnsi="Arial" w:cs="Arial"/>
          <w:b/>
          <w:sz w:val="22"/>
          <w:szCs w:val="22"/>
        </w:rPr>
      </w:pPr>
      <w:r w:rsidRPr="002D2777">
        <w:rPr>
          <w:rFonts w:ascii="Arial" w:hAnsi="Arial" w:cs="Arial"/>
          <w:sz w:val="22"/>
          <w:szCs w:val="22"/>
        </w:rPr>
        <w:t xml:space="preserve">Informe de gestión relacionada con la ejecución de la </w:t>
      </w:r>
      <w:r w:rsidRPr="002D2777">
        <w:rPr>
          <w:rFonts w:ascii="Arial" w:hAnsi="Arial" w:cs="Arial"/>
          <w:b/>
          <w:sz w:val="22"/>
          <w:szCs w:val="22"/>
        </w:rPr>
        <w:t>SEGUNDA CUOTA</w:t>
      </w:r>
    </w:p>
    <w:p w:rsidR="002D2777" w:rsidRPr="002D2777" w:rsidRDefault="002D2777">
      <w:pPr>
        <w:pStyle w:val="Textoindependiente"/>
        <w:rPr>
          <w:rFonts w:ascii="Arial" w:hAnsi="Arial" w:cs="Arial"/>
          <w:b/>
          <w:sz w:val="22"/>
          <w:szCs w:val="22"/>
        </w:rPr>
      </w:pPr>
    </w:p>
    <w:p w:rsidR="002D2777" w:rsidRPr="002D2777" w:rsidRDefault="002D2777">
      <w:pPr>
        <w:pStyle w:val="Textoindependiente"/>
        <w:rPr>
          <w:rFonts w:ascii="Arial" w:hAnsi="Arial" w:cs="Arial"/>
          <w:b/>
          <w:sz w:val="22"/>
          <w:szCs w:val="22"/>
        </w:rPr>
      </w:pP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2D2777">
        <w:rPr>
          <w:rFonts w:ascii="Arial" w:hAnsi="Arial" w:cs="Arial"/>
          <w:color w:val="000000"/>
          <w:sz w:val="22"/>
          <w:szCs w:val="22"/>
        </w:rPr>
        <w:t>1.Apoyar la realización y asistencia en el desarrollo de las actividades formativas, facilitando los procesos del proyecto para la iniciación y formación deportiva durante jornadas y eventos en campo.</w:t>
      </w: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2D2777">
        <w:rPr>
          <w:rFonts w:ascii="Arial" w:hAnsi="Arial" w:cs="Arial"/>
          <w:sz w:val="22"/>
          <w:szCs w:val="22"/>
        </w:rPr>
        <w:t>-</w:t>
      </w:r>
      <w:r w:rsidRPr="002D2777">
        <w:rPr>
          <w:rFonts w:ascii="Arial" w:hAnsi="Arial" w:cs="Arial"/>
          <w:color w:val="000000"/>
          <w:sz w:val="22"/>
          <w:szCs w:val="22"/>
        </w:rPr>
        <w:t>Realicé las jornadas de clase con los beneficiarios de la disciplina HAPKIDO en la comuna 14</w:t>
      </w: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2D2777">
        <w:rPr>
          <w:rFonts w:ascii="Arial" w:hAnsi="Arial" w:cs="Arial"/>
          <w:color w:val="000000"/>
          <w:sz w:val="22"/>
          <w:szCs w:val="22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2D2777">
        <w:rPr>
          <w:rFonts w:ascii="Arial" w:hAnsi="Arial" w:cs="Arial"/>
          <w:sz w:val="22"/>
          <w:szCs w:val="22"/>
        </w:rPr>
        <w:t>-</w:t>
      </w:r>
      <w:r w:rsidRPr="002D2777">
        <w:rPr>
          <w:rFonts w:ascii="Arial" w:hAnsi="Arial" w:cs="Arial"/>
          <w:color w:val="000000"/>
          <w:sz w:val="22"/>
          <w:szCs w:val="22"/>
        </w:rPr>
        <w:t xml:space="preserve">Realicé la actualización de los datos de los beneficiarios del proyecto Inscribiendo nuevos Participantes en el </w:t>
      </w:r>
      <w:proofErr w:type="spellStart"/>
      <w:r w:rsidRPr="002D2777">
        <w:rPr>
          <w:rFonts w:ascii="Arial" w:hAnsi="Arial" w:cs="Arial"/>
          <w:color w:val="000000"/>
          <w:sz w:val="22"/>
          <w:szCs w:val="22"/>
        </w:rPr>
        <w:t>Sider</w:t>
      </w:r>
      <w:proofErr w:type="spellEnd"/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2D2777">
        <w:rPr>
          <w:rFonts w:ascii="Arial" w:hAnsi="Arial" w:cs="Arial"/>
          <w:color w:val="000000"/>
          <w:sz w:val="22"/>
          <w:szCs w:val="22"/>
        </w:rPr>
        <w:t>3.Asistir o brindar apoyo en reuniones, capacitaciones o espacios formativos convocados por el área de Fomento, o que estén directamente relacionados con las funciones del cargo y el desarrollo del programa.</w:t>
      </w: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2D2777">
        <w:rPr>
          <w:rFonts w:ascii="Arial" w:hAnsi="Arial" w:cs="Arial"/>
          <w:sz w:val="22"/>
          <w:szCs w:val="22"/>
        </w:rPr>
        <w:t>-</w:t>
      </w:r>
      <w:r w:rsidRPr="002D2777">
        <w:rPr>
          <w:rFonts w:ascii="Arial" w:hAnsi="Arial" w:cs="Arial"/>
          <w:color w:val="000000"/>
          <w:sz w:val="22"/>
          <w:szCs w:val="22"/>
        </w:rPr>
        <w:t>Asistí a capacitación sobre nutrición para formadores del progr</w:t>
      </w:r>
      <w:r w:rsidRPr="002D2777">
        <w:rPr>
          <w:rFonts w:ascii="Arial" w:hAnsi="Arial" w:cs="Arial"/>
          <w:color w:val="000000"/>
          <w:sz w:val="22"/>
          <w:szCs w:val="22"/>
        </w:rPr>
        <w:t xml:space="preserve">ama </w:t>
      </w:r>
      <w:proofErr w:type="spellStart"/>
      <w:r w:rsidRPr="002D2777">
        <w:rPr>
          <w:rFonts w:ascii="Arial" w:hAnsi="Arial" w:cs="Arial"/>
          <w:color w:val="000000"/>
          <w:sz w:val="22"/>
          <w:szCs w:val="22"/>
        </w:rPr>
        <w:t>Deporvida</w:t>
      </w:r>
      <w:proofErr w:type="spellEnd"/>
      <w:r w:rsidRPr="002D2777">
        <w:rPr>
          <w:rFonts w:ascii="Arial" w:hAnsi="Arial" w:cs="Arial"/>
          <w:color w:val="000000"/>
          <w:sz w:val="22"/>
          <w:szCs w:val="22"/>
        </w:rPr>
        <w:t xml:space="preserve"> de la cual levanté</w:t>
      </w:r>
      <w:r w:rsidRPr="002D2777">
        <w:rPr>
          <w:rFonts w:ascii="Arial" w:hAnsi="Arial" w:cs="Arial"/>
          <w:color w:val="000000"/>
          <w:sz w:val="22"/>
          <w:szCs w:val="22"/>
        </w:rPr>
        <w:t xml:space="preserve"> registro fotográfico como constancia de participación y anexo Acta como evidencia.</w:t>
      </w: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2D2777">
        <w:rPr>
          <w:rFonts w:ascii="Arial" w:hAnsi="Arial" w:cs="Arial"/>
          <w:color w:val="000000"/>
          <w:sz w:val="22"/>
          <w:szCs w:val="22"/>
        </w:rPr>
        <w:t>4.Brindar apoyo en actividades operativas, logísticas o asistenciales de carácter misional, requeridas por la Secretaría del Deporte y la Recreación, en cumplimiento del objeto contractual.</w:t>
      </w:r>
    </w:p>
    <w:p w:rsidR="002D2777" w:rsidRPr="002D2777" w:rsidRDefault="002D2777" w:rsidP="002D2777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2D2777">
        <w:rPr>
          <w:rFonts w:ascii="Arial" w:hAnsi="Arial" w:cs="Arial"/>
          <w:sz w:val="22"/>
          <w:szCs w:val="22"/>
        </w:rPr>
        <w:t>-</w:t>
      </w:r>
      <w:r w:rsidRPr="002D2777">
        <w:rPr>
          <w:rFonts w:ascii="Arial" w:hAnsi="Arial" w:cs="Arial"/>
          <w:color w:val="000000"/>
          <w:sz w:val="22"/>
          <w:szCs w:val="22"/>
        </w:rPr>
        <w:t>Realicé las recomendaciones por el equipo técnico y el equipo psicosocial en cuanto al desarrollo de la</w:t>
      </w:r>
      <w:r w:rsidRPr="002D2777">
        <w:rPr>
          <w:rFonts w:ascii="Arial" w:hAnsi="Arial" w:cs="Arial"/>
          <w:color w:val="000000"/>
          <w:sz w:val="22"/>
          <w:szCs w:val="22"/>
        </w:rPr>
        <w:t>s actividades propias, y asistí</w:t>
      </w:r>
      <w:r w:rsidRPr="002D2777">
        <w:rPr>
          <w:rFonts w:ascii="Arial" w:hAnsi="Arial" w:cs="Arial"/>
          <w:color w:val="000000"/>
          <w:sz w:val="22"/>
          <w:szCs w:val="22"/>
        </w:rPr>
        <w:t xml:space="preserve"> a capacitación Presencial con zonales.</w:t>
      </w:r>
      <w:r w:rsidRPr="002D2777">
        <w:rPr>
          <w:rFonts w:ascii="Arial" w:hAnsi="Arial" w:cs="Arial"/>
          <w:color w:val="000000"/>
          <w:sz w:val="22"/>
          <w:szCs w:val="22"/>
        </w:rPr>
        <w:br/>
      </w: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2D2777">
        <w:rPr>
          <w:rFonts w:ascii="Arial" w:hAnsi="Arial" w:cs="Arial"/>
          <w:color w:val="000000"/>
          <w:sz w:val="22"/>
          <w:szCs w:val="22"/>
        </w:rPr>
        <w:t>5.Las demás relacionadas con el desarrollo del objeto contractual.</w:t>
      </w:r>
    </w:p>
    <w:p w:rsidR="002D2777" w:rsidRPr="002D2777" w:rsidRDefault="002D2777" w:rsidP="0092241A">
      <w:pPr>
        <w:pStyle w:val="Default"/>
        <w:rPr>
          <w:sz w:val="22"/>
          <w:szCs w:val="22"/>
        </w:rPr>
      </w:pPr>
      <w:r w:rsidRPr="002D2777">
        <w:rPr>
          <w:sz w:val="22"/>
          <w:szCs w:val="22"/>
        </w:rPr>
        <w:t>-</w:t>
      </w:r>
      <w:r w:rsidRPr="002D2777">
        <w:rPr>
          <w:sz w:val="22"/>
          <w:szCs w:val="22"/>
        </w:rPr>
        <w:t>Realicé informes en las que se evidencias las actividades desarrolladas con la población</w:t>
      </w:r>
    </w:p>
    <w:p w:rsidR="002D2777" w:rsidRPr="002D2777" w:rsidRDefault="002D2777" w:rsidP="0092241A">
      <w:pPr>
        <w:pStyle w:val="Default"/>
        <w:rPr>
          <w:sz w:val="22"/>
          <w:szCs w:val="22"/>
        </w:rPr>
      </w:pPr>
    </w:p>
    <w:p w:rsidR="002D2777" w:rsidRPr="002D2777" w:rsidRDefault="002D2777" w:rsidP="00BA1E44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D2777">
        <w:rPr>
          <w:rFonts w:ascii="Arial" w:hAnsi="Arial" w:cs="Arial"/>
          <w:sz w:val="22"/>
          <w:szCs w:val="22"/>
        </w:rPr>
        <w:t xml:space="preserve"> </w:t>
      </w:r>
      <w:r w:rsidRPr="002D2777">
        <w:rPr>
          <w:rFonts w:ascii="Arial" w:hAnsi="Arial" w:cs="Arial"/>
          <w:color w:val="000000"/>
          <w:sz w:val="22"/>
          <w:szCs w:val="22"/>
        </w:rPr>
        <w:t> </w:t>
      </w:r>
    </w:p>
    <w:p w:rsidR="002D2777" w:rsidRPr="002D2777" w:rsidRDefault="002D2777" w:rsidP="007C5227">
      <w:pPr>
        <w:pStyle w:val="Textoindependiente"/>
        <w:rPr>
          <w:rFonts w:ascii="Arial" w:hAnsi="Arial" w:cs="Arial"/>
          <w:b/>
          <w:sz w:val="22"/>
          <w:szCs w:val="22"/>
        </w:rPr>
      </w:pPr>
      <w:r w:rsidRPr="002D2777">
        <w:rPr>
          <w:rFonts w:ascii="Arial" w:hAnsi="Arial" w:cs="Arial"/>
          <w:sz w:val="22"/>
          <w:szCs w:val="22"/>
        </w:rPr>
        <w:t xml:space="preserve">Informe de gestión relacionada con la ejecución de la </w:t>
      </w:r>
      <w:r w:rsidRPr="002D2777">
        <w:rPr>
          <w:rFonts w:ascii="Arial" w:hAnsi="Arial" w:cs="Arial"/>
          <w:b/>
          <w:sz w:val="22"/>
          <w:szCs w:val="22"/>
        </w:rPr>
        <w:t>TERCERA CUOTA</w:t>
      </w:r>
    </w:p>
    <w:p w:rsidR="002D2777" w:rsidRPr="002D2777" w:rsidRDefault="002D2777" w:rsidP="007C5227">
      <w:pPr>
        <w:pStyle w:val="Textoindependiente"/>
        <w:rPr>
          <w:rFonts w:ascii="Arial" w:hAnsi="Arial" w:cs="Arial"/>
          <w:b/>
          <w:sz w:val="22"/>
          <w:szCs w:val="22"/>
        </w:rPr>
      </w:pP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2D2777">
        <w:rPr>
          <w:rFonts w:ascii="Arial" w:hAnsi="Arial" w:cs="Arial"/>
          <w:color w:val="000000"/>
          <w:sz w:val="22"/>
          <w:szCs w:val="22"/>
        </w:rPr>
        <w:t>1.Apoyar la realización y asistencia en el desarrollo de las actividades formativas, facilitando los procesos del proyecto para la iniciación y formación deportiva durante jornadas y eventos en campo.</w:t>
      </w:r>
      <w:r w:rsidRPr="002D2777">
        <w:rPr>
          <w:rFonts w:ascii="Arial" w:hAnsi="Arial" w:cs="Arial"/>
          <w:color w:val="000000"/>
          <w:sz w:val="22"/>
          <w:szCs w:val="22"/>
        </w:rPr>
        <w:br/>
        <w:t>-</w:t>
      </w:r>
      <w:r w:rsidRPr="002D2777">
        <w:rPr>
          <w:rFonts w:ascii="Arial" w:hAnsi="Arial" w:cs="Arial"/>
          <w:color w:val="000000"/>
          <w:sz w:val="22"/>
          <w:szCs w:val="22"/>
        </w:rPr>
        <w:t>Asistí las jornadas de clase planificadas para los beneficiarios de la comuna 8 en la disciplina HAPKIDO</w:t>
      </w: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2D2777">
        <w:rPr>
          <w:rFonts w:ascii="Arial" w:hAnsi="Arial" w:cs="Arial"/>
          <w:color w:val="000000"/>
          <w:sz w:val="22"/>
          <w:szCs w:val="22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2D2777">
        <w:rPr>
          <w:rFonts w:ascii="Arial" w:hAnsi="Arial" w:cs="Arial"/>
          <w:sz w:val="22"/>
          <w:szCs w:val="22"/>
        </w:rPr>
        <w:lastRenderedPageBreak/>
        <w:t>-</w:t>
      </w:r>
      <w:r w:rsidRPr="002D2777">
        <w:rPr>
          <w:rFonts w:ascii="Arial" w:hAnsi="Arial" w:cs="Arial"/>
          <w:color w:val="000000"/>
          <w:sz w:val="22"/>
          <w:szCs w:val="22"/>
        </w:rPr>
        <w:t xml:space="preserve">Desarrollé la actualización de los datos de los beneficiarios del proyecto llenando las asistencias de los Participantes en el </w:t>
      </w:r>
      <w:proofErr w:type="spellStart"/>
      <w:r w:rsidRPr="002D2777">
        <w:rPr>
          <w:rFonts w:ascii="Arial" w:hAnsi="Arial" w:cs="Arial"/>
          <w:color w:val="000000"/>
          <w:sz w:val="22"/>
          <w:szCs w:val="22"/>
        </w:rPr>
        <w:t>Sider</w:t>
      </w:r>
      <w:proofErr w:type="spellEnd"/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2D2777">
        <w:rPr>
          <w:rFonts w:ascii="Arial" w:hAnsi="Arial" w:cs="Arial"/>
          <w:color w:val="000000"/>
          <w:sz w:val="22"/>
          <w:szCs w:val="22"/>
        </w:rPr>
        <w:t>3.Asistir o brindar apoyo en reuniones, capacitaciones o espacios formativos convocados por el área de Fomento, o que estén directamente relacionados con las funciones del cargo y el desarrollo del programa.</w:t>
      </w:r>
      <w:r w:rsidRPr="002D2777">
        <w:rPr>
          <w:rFonts w:ascii="Arial" w:hAnsi="Arial" w:cs="Arial"/>
          <w:color w:val="000000"/>
          <w:sz w:val="22"/>
          <w:szCs w:val="22"/>
        </w:rPr>
        <w:br/>
      </w:r>
      <w:r w:rsidRPr="002D2777">
        <w:rPr>
          <w:rFonts w:ascii="Arial" w:hAnsi="Arial" w:cs="Arial"/>
          <w:sz w:val="22"/>
          <w:szCs w:val="22"/>
        </w:rPr>
        <w:t>-</w:t>
      </w:r>
      <w:r w:rsidRPr="002D2777">
        <w:rPr>
          <w:rFonts w:ascii="Arial" w:hAnsi="Arial" w:cs="Arial"/>
          <w:color w:val="000000"/>
          <w:sz w:val="22"/>
          <w:szCs w:val="22"/>
        </w:rPr>
        <w:t>Participé de la capacitación con el coordinador zonal sobre documentación de fichas de inscripción para los beneficiarios y formadores del progra</w:t>
      </w:r>
      <w:r w:rsidRPr="002D2777">
        <w:rPr>
          <w:rFonts w:ascii="Arial" w:hAnsi="Arial" w:cs="Arial"/>
          <w:color w:val="000000"/>
          <w:sz w:val="22"/>
          <w:szCs w:val="22"/>
        </w:rPr>
        <w:t xml:space="preserve">ma </w:t>
      </w:r>
      <w:proofErr w:type="spellStart"/>
      <w:r w:rsidRPr="002D2777">
        <w:rPr>
          <w:rFonts w:ascii="Arial" w:hAnsi="Arial" w:cs="Arial"/>
          <w:color w:val="000000"/>
          <w:sz w:val="22"/>
          <w:szCs w:val="22"/>
        </w:rPr>
        <w:t>Deporvida</w:t>
      </w:r>
      <w:proofErr w:type="spellEnd"/>
      <w:r w:rsidRPr="002D2777">
        <w:rPr>
          <w:rFonts w:ascii="Arial" w:hAnsi="Arial" w:cs="Arial"/>
          <w:color w:val="000000"/>
          <w:sz w:val="22"/>
          <w:szCs w:val="22"/>
        </w:rPr>
        <w:t xml:space="preserve"> de la cual levanté </w:t>
      </w:r>
      <w:r w:rsidRPr="002D2777">
        <w:rPr>
          <w:rFonts w:ascii="Arial" w:hAnsi="Arial" w:cs="Arial"/>
          <w:color w:val="000000"/>
          <w:sz w:val="22"/>
          <w:szCs w:val="22"/>
        </w:rPr>
        <w:t>registro fotográfico como constancia de participación</w:t>
      </w: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2D2777">
        <w:rPr>
          <w:rFonts w:ascii="Arial" w:hAnsi="Arial" w:cs="Arial"/>
          <w:color w:val="000000"/>
          <w:sz w:val="22"/>
          <w:szCs w:val="22"/>
        </w:rPr>
        <w:t>4.Brindar apoyo en actividades operativas, logísticas o asistenciales de carácter misional, requeridas por la Secretaría del Deporte y la Recreación, en cumplimiento del objeto contractual.</w:t>
      </w:r>
      <w:r w:rsidRPr="002D2777">
        <w:rPr>
          <w:rFonts w:ascii="Arial" w:hAnsi="Arial" w:cs="Arial"/>
          <w:color w:val="000000"/>
          <w:sz w:val="22"/>
          <w:szCs w:val="22"/>
        </w:rPr>
        <w:br/>
      </w:r>
      <w:r w:rsidRPr="002D2777">
        <w:rPr>
          <w:rFonts w:ascii="Arial" w:hAnsi="Arial" w:cs="Arial"/>
          <w:sz w:val="22"/>
          <w:szCs w:val="22"/>
        </w:rPr>
        <w:t>-</w:t>
      </w:r>
      <w:r w:rsidRPr="002D2777">
        <w:rPr>
          <w:rFonts w:ascii="Arial" w:hAnsi="Arial" w:cs="Arial"/>
          <w:color w:val="000000"/>
          <w:sz w:val="22"/>
          <w:szCs w:val="22"/>
        </w:rPr>
        <w:t xml:space="preserve">Recibí y </w:t>
      </w:r>
      <w:proofErr w:type="spellStart"/>
      <w:r w:rsidRPr="002D2777">
        <w:rPr>
          <w:rFonts w:ascii="Arial" w:hAnsi="Arial" w:cs="Arial"/>
          <w:color w:val="000000"/>
          <w:sz w:val="22"/>
          <w:szCs w:val="22"/>
        </w:rPr>
        <w:t>pusé</w:t>
      </w:r>
      <w:proofErr w:type="spellEnd"/>
      <w:r w:rsidRPr="002D2777">
        <w:rPr>
          <w:rFonts w:ascii="Arial" w:hAnsi="Arial" w:cs="Arial"/>
          <w:color w:val="000000"/>
          <w:sz w:val="22"/>
          <w:szCs w:val="22"/>
        </w:rPr>
        <w:t xml:space="preserve"> en práctica los lineamientos técnicos y psicosociales suministrados por los coordinadores, de acuerdo a la capacitación de planificación de clases.</w:t>
      </w: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2D2777" w:rsidRPr="002D2777" w:rsidRDefault="002D2777" w:rsidP="002D2777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2D2777">
        <w:rPr>
          <w:rFonts w:ascii="Arial" w:hAnsi="Arial" w:cs="Arial"/>
          <w:color w:val="000000"/>
          <w:sz w:val="22"/>
          <w:szCs w:val="22"/>
        </w:rPr>
        <w:t>5.Las demás relacionadas con el desarrollo del objeto contractual.</w:t>
      </w:r>
    </w:p>
    <w:p w:rsidR="002D2777" w:rsidRDefault="002D2777" w:rsidP="002D2777">
      <w:pPr>
        <w:pStyle w:val="Default"/>
        <w:rPr>
          <w:sz w:val="22"/>
          <w:szCs w:val="22"/>
        </w:rPr>
      </w:pPr>
      <w:r w:rsidRPr="002D2777">
        <w:rPr>
          <w:sz w:val="22"/>
          <w:szCs w:val="22"/>
        </w:rPr>
        <w:t>-</w:t>
      </w:r>
      <w:r w:rsidRPr="002D2777">
        <w:rPr>
          <w:sz w:val="22"/>
          <w:szCs w:val="22"/>
        </w:rPr>
        <w:t>Cumplí a cabalidad con los informes en el drive de las planificaciones mensuales de las sesiones de clase desarrolladas con la población</w:t>
      </w:r>
    </w:p>
    <w:p w:rsidR="002D2777" w:rsidRDefault="002D2777" w:rsidP="002D2777">
      <w:pPr>
        <w:pStyle w:val="Default"/>
        <w:rPr>
          <w:sz w:val="22"/>
          <w:szCs w:val="22"/>
        </w:rPr>
      </w:pPr>
    </w:p>
    <w:p w:rsidR="002D2777" w:rsidRPr="002D2777" w:rsidRDefault="002D2777" w:rsidP="002D2777">
      <w:pPr>
        <w:pStyle w:val="Default"/>
        <w:rPr>
          <w:sz w:val="22"/>
          <w:szCs w:val="22"/>
        </w:rPr>
      </w:pPr>
      <w:r w:rsidRPr="00A82B09">
        <w:t xml:space="preserve">Para constancia de lo anterior, se firma en Santiago de Cali </w:t>
      </w:r>
      <w:r>
        <w:t xml:space="preserve">el </w:t>
      </w:r>
      <w:r>
        <w:rPr>
          <w:noProof/>
        </w:rPr>
        <w:t>26</w:t>
      </w:r>
      <w:r w:rsidRPr="001618A3">
        <w:rPr>
          <w:noProof/>
        </w:rPr>
        <w:t>/ago/2025</w:t>
      </w:r>
    </w:p>
    <w:p w:rsidR="002D2777" w:rsidRDefault="002D2777" w:rsidP="002020A3">
      <w:pPr>
        <w:suppressAutoHyphens w:val="0"/>
        <w:jc w:val="both"/>
        <w:rPr>
          <w:rFonts w:ascii="Arial" w:hAnsi="Arial" w:cs="Arial"/>
        </w:rPr>
      </w:pPr>
    </w:p>
    <w:p w:rsidR="002D2777" w:rsidRDefault="002D2777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:rsidR="002D2777" w:rsidRDefault="002D2777" w:rsidP="002020A3">
      <w:pPr>
        <w:suppressAutoHyphens w:val="0"/>
        <w:jc w:val="both"/>
        <w:rPr>
          <w:rFonts w:ascii="Arial" w:hAnsi="Arial" w:cs="Arial"/>
        </w:rPr>
      </w:pPr>
      <w:r w:rsidRPr="002D2777">
        <w:rPr>
          <w:rFonts w:ascii="Arial" w:hAnsi="Arial" w:cs="Arial"/>
        </w:rPr>
        <w:drawing>
          <wp:inline distT="0" distB="0" distL="0" distR="0" wp14:anchorId="03CE53B2" wp14:editId="7E7DF770">
            <wp:extent cx="1772200" cy="71437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8508" cy="716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2777" w:rsidRPr="00A82B09" w:rsidRDefault="002D2777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:rsidR="002D2777" w:rsidRPr="008445B1" w:rsidRDefault="002D2777" w:rsidP="008445B1">
      <w:pPr>
        <w:pStyle w:val="Textoindependiente"/>
        <w:rPr>
          <w:rFonts w:ascii="Arial" w:hAnsi="Arial" w:cs="Arial"/>
        </w:rPr>
      </w:pPr>
      <w:bookmarkStart w:id="0" w:name="_GoBack"/>
      <w:r w:rsidRPr="001618A3">
        <w:rPr>
          <w:rFonts w:ascii="Arial" w:hAnsi="Arial" w:cs="Arial"/>
          <w:noProof/>
        </w:rPr>
        <w:t>ALIDA  PEÑA MOSQUERA</w:t>
      </w:r>
    </w:p>
    <w:bookmarkEnd w:id="0"/>
    <w:p w:rsidR="002D2777" w:rsidRPr="00A82B09" w:rsidRDefault="002D2777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1618A3">
        <w:rPr>
          <w:rFonts w:ascii="Arial" w:hAnsi="Arial" w:cs="Arial"/>
          <w:noProof/>
        </w:rPr>
        <w:t>34322901</w:t>
      </w:r>
      <w:r w:rsidRPr="00A82B09">
        <w:rPr>
          <w:rFonts w:ascii="Arial" w:hAnsi="Arial" w:cs="Arial"/>
        </w:rPr>
        <w:tab/>
        <w:t xml:space="preserve">    </w:t>
      </w:r>
    </w:p>
    <w:p w:rsidR="002D2777" w:rsidRDefault="002D2777">
      <w:pPr>
        <w:pStyle w:val="Textoindependiente"/>
        <w:rPr>
          <w:rFonts w:ascii="Arial" w:hAnsi="Arial" w:cs="Arial"/>
          <w:lang w:val="pt-BR"/>
        </w:rPr>
        <w:sectPr w:rsidR="002D2777" w:rsidSect="005324FD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:rsidR="002D2777" w:rsidRPr="00A82B09" w:rsidRDefault="002D2777">
      <w:pPr>
        <w:pStyle w:val="Textoindependiente"/>
        <w:rPr>
          <w:rFonts w:ascii="Arial" w:hAnsi="Arial" w:cs="Arial"/>
        </w:rPr>
      </w:pPr>
    </w:p>
    <w:sectPr w:rsidR="002D2777" w:rsidRPr="00A82B09" w:rsidSect="002D2777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429" w:rsidRDefault="00C91429">
      <w:r>
        <w:separator/>
      </w:r>
    </w:p>
  </w:endnote>
  <w:endnote w:type="continuationSeparator" w:id="0">
    <w:p w:rsidR="00C91429" w:rsidRDefault="00C91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429" w:rsidRDefault="00C91429">
      <w:r>
        <w:separator/>
      </w:r>
    </w:p>
  </w:footnote>
  <w:footnote w:type="continuationSeparator" w:id="0">
    <w:p w:rsidR="00C91429" w:rsidRDefault="00C91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777" w:rsidRPr="000005A3" w:rsidRDefault="002D2777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2D2777" w:rsidRPr="000005A3" w:rsidRDefault="002D2777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1618A3">
      <w:rPr>
        <w:rFonts w:ascii="Arial" w:hAnsi="Arial" w:cs="Arial"/>
        <w:b/>
        <w:bCs/>
        <w:noProof/>
        <w:lang w:val="es-MX"/>
      </w:rPr>
      <w:t>4162.010.26.1.1989-2025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729" w:rsidRPr="000005A3" w:rsidRDefault="001E5729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1E5729" w:rsidRPr="000005A3" w:rsidRDefault="001E572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="0029485C" w:rsidRPr="001618A3">
      <w:rPr>
        <w:rFonts w:ascii="Arial" w:hAnsi="Arial" w:cs="Arial"/>
        <w:b/>
        <w:bCs/>
        <w:noProof/>
        <w:lang w:val="es-MX"/>
      </w:rPr>
      <w:t>4162.010.26.1.1989-2025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AEA4823"/>
    <w:multiLevelType w:val="multilevel"/>
    <w:tmpl w:val="61743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FF76DA6"/>
    <w:multiLevelType w:val="multilevel"/>
    <w:tmpl w:val="88080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9C6924"/>
    <w:multiLevelType w:val="multilevel"/>
    <w:tmpl w:val="B9545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50522A"/>
    <w:multiLevelType w:val="multilevel"/>
    <w:tmpl w:val="D03C1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270EEF"/>
    <w:multiLevelType w:val="multilevel"/>
    <w:tmpl w:val="182A7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DD04279"/>
    <w:multiLevelType w:val="multilevel"/>
    <w:tmpl w:val="C3368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FE5302"/>
    <w:multiLevelType w:val="multilevel"/>
    <w:tmpl w:val="96189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6"/>
  </w:num>
  <w:num w:numId="8">
    <w:abstractNumId w:val="24"/>
  </w:num>
  <w:num w:numId="9">
    <w:abstractNumId w:val="22"/>
  </w:num>
  <w:num w:numId="10">
    <w:abstractNumId w:val="19"/>
  </w:num>
  <w:num w:numId="11">
    <w:abstractNumId w:val="3"/>
  </w:num>
  <w:num w:numId="12">
    <w:abstractNumId w:val="15"/>
  </w:num>
  <w:num w:numId="13">
    <w:abstractNumId w:val="27"/>
  </w:num>
  <w:num w:numId="14">
    <w:abstractNumId w:val="12"/>
  </w:num>
  <w:num w:numId="15">
    <w:abstractNumId w:val="13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20"/>
    <w:lvlOverride w:ilvl="0">
      <w:lvl w:ilvl="0">
        <w:numFmt w:val="decimal"/>
        <w:lvlText w:val="%1."/>
        <w:lvlJc w:val="left"/>
      </w:lvl>
    </w:lvlOverride>
  </w:num>
  <w:num w:numId="18">
    <w:abstractNumId w:val="23"/>
    <w:lvlOverride w:ilvl="0">
      <w:lvl w:ilvl="0">
        <w:numFmt w:val="decimal"/>
        <w:lvlText w:val="%1."/>
        <w:lvlJc w:val="left"/>
      </w:lvl>
    </w:lvlOverride>
  </w:num>
  <w:num w:numId="19">
    <w:abstractNumId w:val="28"/>
    <w:lvlOverride w:ilvl="0">
      <w:lvl w:ilvl="0">
        <w:numFmt w:val="decimal"/>
        <w:lvlText w:val="%1."/>
        <w:lvlJc w:val="left"/>
      </w:lvl>
    </w:lvlOverride>
  </w:num>
  <w:num w:numId="20">
    <w:abstractNumId w:val="14"/>
  </w:num>
  <w:num w:numId="21">
    <w:abstractNumId w:val="25"/>
  </w:num>
  <w:num w:numId="22">
    <w:abstractNumId w:val="29"/>
  </w:num>
  <w:num w:numId="23">
    <w:abstractNumId w:val="17"/>
  </w:num>
  <w:num w:numId="24">
    <w:abstractNumId w:val="16"/>
  </w:num>
  <w:num w:numId="25">
    <w:abstractNumId w:val="18"/>
  </w:num>
  <w:num w:numId="26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729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9485C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277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2285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429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CB25B-9013-4344-BFBC-7D04B1C8C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917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Lina Gallego</cp:lastModifiedBy>
  <cp:revision>1</cp:revision>
  <cp:lastPrinted>2023-04-12T14:19:00Z</cp:lastPrinted>
  <dcterms:created xsi:type="dcterms:W3CDTF">2025-08-16T00:31:00Z</dcterms:created>
  <dcterms:modified xsi:type="dcterms:W3CDTF">2025-08-16T00:36:00Z</dcterms:modified>
</cp:coreProperties>
</file>